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F78CD" w14:textId="77777777" w:rsidR="007E445E" w:rsidRPr="006F39D4" w:rsidRDefault="007E445E" w:rsidP="006F39D4">
      <w:pPr>
        <w:spacing w:before="120" w:line="276" w:lineRule="auto"/>
        <w:jc w:val="left"/>
        <w:rPr>
          <w:rFonts w:ascii="Verdana" w:hAnsi="Verdana" w:cstheme="minorHAnsi"/>
          <w:b/>
          <w:bCs/>
          <w:sz w:val="16"/>
          <w:szCs w:val="16"/>
        </w:rPr>
      </w:pPr>
    </w:p>
    <w:p w14:paraId="71847ED0"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22790446" w14:textId="5E715649"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0245FC">
        <w:trPr>
          <w:trHeight w:val="1571"/>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40514F" w:rsidRDefault="001068D7" w:rsidP="00345526">
            <w:pPr>
              <w:ind w:right="28"/>
              <w:jc w:val="left"/>
              <w:rPr>
                <w:rFonts w:ascii="Verdana" w:hAnsi="Verdana" w:cstheme="minorHAnsi"/>
                <w:sz w:val="18"/>
                <w:szCs w:val="18"/>
                <w:u w:val="single"/>
              </w:rPr>
            </w:pPr>
            <w:r w:rsidRPr="0040514F">
              <w:rPr>
                <w:rFonts w:ascii="Verdana" w:hAnsi="Verdana" w:cstheme="minorHAnsi"/>
                <w:sz w:val="18"/>
                <w:szCs w:val="18"/>
                <w:u w:val="single"/>
              </w:rPr>
              <w:t>Wykonawca</w:t>
            </w:r>
            <w:r w:rsidR="002B3C41" w:rsidRPr="0040514F">
              <w:rPr>
                <w:rFonts w:ascii="Verdana" w:hAnsi="Verdana" w:cstheme="minorHAnsi"/>
                <w:sz w:val="18"/>
                <w:szCs w:val="18"/>
                <w:u w:val="single"/>
              </w:rPr>
              <w:t xml:space="preserve"> (podmiot przetwarzający)</w:t>
            </w:r>
          </w:p>
          <w:p w14:paraId="79E5977F" w14:textId="77777777" w:rsidR="001068D7" w:rsidRPr="0040514F" w:rsidRDefault="001068D7" w:rsidP="00345526">
            <w:pPr>
              <w:ind w:right="28"/>
              <w:jc w:val="left"/>
              <w:rPr>
                <w:rFonts w:ascii="Verdana" w:hAnsi="Verdana" w:cstheme="minorHAnsi"/>
                <w:sz w:val="18"/>
                <w:szCs w:val="18"/>
              </w:rPr>
            </w:pPr>
          </w:p>
          <w:p w14:paraId="77F1CA76" w14:textId="77777777" w:rsidR="001068D7" w:rsidRPr="0040514F" w:rsidRDefault="001068D7" w:rsidP="00345526">
            <w:pPr>
              <w:ind w:right="28"/>
              <w:jc w:val="center"/>
              <w:rPr>
                <w:rFonts w:ascii="Verdana" w:hAnsi="Verdana" w:cstheme="minorHAnsi"/>
                <w:sz w:val="18"/>
                <w:szCs w:val="18"/>
              </w:rPr>
            </w:pPr>
            <w:r w:rsidRPr="0040514F">
              <w:rPr>
                <w:rFonts w:ascii="Verdana" w:hAnsi="Verdana" w:cstheme="minorHAnsi"/>
                <w:sz w:val="18"/>
                <w:szCs w:val="18"/>
              </w:rPr>
              <w:t>…………………………………………………</w:t>
            </w:r>
          </w:p>
          <w:p w14:paraId="11F0FD4B" w14:textId="77777777" w:rsidR="001068D7" w:rsidRPr="0040514F" w:rsidRDefault="001068D7" w:rsidP="00345526">
            <w:pPr>
              <w:ind w:right="28"/>
              <w:jc w:val="center"/>
              <w:rPr>
                <w:rFonts w:ascii="Verdana" w:hAnsi="Verdana" w:cstheme="minorHAnsi"/>
                <w:sz w:val="18"/>
                <w:szCs w:val="18"/>
              </w:rPr>
            </w:pPr>
            <w:r w:rsidRPr="0040514F">
              <w:rPr>
                <w:rFonts w:ascii="Verdana" w:hAnsi="Verdana" w:cstheme="minorHAnsi"/>
                <w:sz w:val="18"/>
                <w:szCs w:val="18"/>
              </w:rPr>
              <w:t>……………………………………………….</w:t>
            </w:r>
          </w:p>
          <w:p w14:paraId="6531D36D" w14:textId="77777777" w:rsidR="001068D7" w:rsidRPr="0040514F" w:rsidRDefault="001068D7" w:rsidP="00345526">
            <w:pPr>
              <w:ind w:right="28"/>
              <w:jc w:val="center"/>
              <w:rPr>
                <w:rFonts w:ascii="Verdana" w:hAnsi="Verdana" w:cstheme="minorHAnsi"/>
                <w:sz w:val="18"/>
                <w:szCs w:val="18"/>
              </w:rPr>
            </w:pPr>
            <w:r w:rsidRPr="0040514F">
              <w:rPr>
                <w:rFonts w:ascii="Verdana" w:hAnsi="Verdana" w:cstheme="minorHAnsi"/>
                <w:sz w:val="18"/>
                <w:szCs w:val="18"/>
              </w:rPr>
              <w:t>Nazwa i adres</w:t>
            </w:r>
          </w:p>
          <w:p w14:paraId="4388EABE" w14:textId="77777777" w:rsidR="001068D7" w:rsidRPr="0040514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40514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40514F" w:rsidRDefault="001068D7" w:rsidP="00345526">
            <w:pPr>
              <w:spacing w:line="360" w:lineRule="auto"/>
              <w:rPr>
                <w:rFonts w:ascii="Verdana" w:eastAsiaTheme="majorEastAsia" w:hAnsi="Verdana" w:cstheme="minorHAnsi"/>
                <w:sz w:val="18"/>
                <w:szCs w:val="18"/>
                <w:u w:val="single"/>
              </w:rPr>
            </w:pPr>
            <w:r w:rsidRPr="0040514F">
              <w:rPr>
                <w:rFonts w:ascii="Verdana" w:eastAsiaTheme="majorEastAsia" w:hAnsi="Verdana" w:cstheme="minorHAnsi"/>
                <w:sz w:val="18"/>
                <w:szCs w:val="18"/>
                <w:u w:val="single"/>
              </w:rPr>
              <w:t xml:space="preserve">Zamawiający </w:t>
            </w:r>
          </w:p>
          <w:p w14:paraId="0B79D2BE" w14:textId="77777777" w:rsidR="001068D7" w:rsidRPr="0040514F" w:rsidRDefault="001068D7" w:rsidP="004D5BBC">
            <w:pPr>
              <w:spacing w:before="120" w:after="120" w:line="276" w:lineRule="auto"/>
              <w:contextualSpacing/>
              <w:jc w:val="center"/>
              <w:rPr>
                <w:rFonts w:ascii="Verdana" w:eastAsia="Calibri" w:hAnsi="Verdana" w:cstheme="minorHAnsi"/>
                <w:sz w:val="18"/>
                <w:szCs w:val="18"/>
              </w:rPr>
            </w:pPr>
            <w:r w:rsidRPr="0040514F">
              <w:rPr>
                <w:rFonts w:ascii="Verdana" w:eastAsia="Calibri" w:hAnsi="Verdana" w:cstheme="minorHAnsi"/>
                <w:sz w:val="18"/>
                <w:szCs w:val="18"/>
              </w:rPr>
              <w:t>PGE Dystrybucja S.A.</w:t>
            </w:r>
          </w:p>
          <w:p w14:paraId="5B966D22" w14:textId="77777777" w:rsidR="001068D7" w:rsidRPr="0040514F" w:rsidRDefault="001068D7" w:rsidP="004D5BBC">
            <w:pPr>
              <w:spacing w:before="120" w:after="120" w:line="276" w:lineRule="auto"/>
              <w:contextualSpacing/>
              <w:jc w:val="center"/>
              <w:rPr>
                <w:rFonts w:ascii="Verdana" w:eastAsia="Calibri" w:hAnsi="Verdana" w:cstheme="minorHAnsi"/>
                <w:sz w:val="18"/>
                <w:szCs w:val="18"/>
              </w:rPr>
            </w:pPr>
            <w:r w:rsidRPr="0040514F">
              <w:rPr>
                <w:rFonts w:ascii="Verdana" w:eastAsia="Calibri" w:hAnsi="Verdana" w:cstheme="minorHAnsi"/>
                <w:sz w:val="18"/>
                <w:szCs w:val="18"/>
              </w:rPr>
              <w:t>w imieniu i na rzecz której działa:</w:t>
            </w:r>
          </w:p>
          <w:p w14:paraId="34E58E57" w14:textId="2CCC916F" w:rsidR="001068D7" w:rsidRPr="0040514F" w:rsidRDefault="001068D7" w:rsidP="004D5BBC">
            <w:pPr>
              <w:spacing w:before="120" w:after="120" w:line="276" w:lineRule="auto"/>
              <w:contextualSpacing/>
              <w:jc w:val="center"/>
              <w:rPr>
                <w:rFonts w:ascii="Verdana" w:eastAsia="Calibri" w:hAnsi="Verdana" w:cstheme="minorHAnsi"/>
                <w:b/>
                <w:sz w:val="18"/>
                <w:szCs w:val="18"/>
              </w:rPr>
            </w:pPr>
            <w:r w:rsidRPr="0040514F">
              <w:rPr>
                <w:rFonts w:ascii="Verdana" w:eastAsia="Calibri" w:hAnsi="Verdana" w:cstheme="minorHAnsi"/>
                <w:b/>
                <w:sz w:val="18"/>
                <w:szCs w:val="18"/>
              </w:rPr>
              <w:t xml:space="preserve">PGE Dystrybucja S.A. Oddział </w:t>
            </w:r>
            <w:r w:rsidR="00F47155" w:rsidRPr="0040514F">
              <w:rPr>
                <w:rFonts w:ascii="Verdana" w:eastAsia="Calibri" w:hAnsi="Verdana" w:cstheme="minorHAnsi"/>
                <w:b/>
                <w:sz w:val="18"/>
                <w:szCs w:val="18"/>
              </w:rPr>
              <w:t>Zamość</w:t>
            </w:r>
          </w:p>
          <w:p w14:paraId="3BEE62C1" w14:textId="2746BB48" w:rsidR="001068D7" w:rsidRPr="0040514F" w:rsidRDefault="00F47155" w:rsidP="004D5BBC">
            <w:pPr>
              <w:spacing w:before="120" w:after="120" w:line="276" w:lineRule="auto"/>
              <w:contextualSpacing/>
              <w:jc w:val="center"/>
              <w:rPr>
                <w:rFonts w:ascii="Verdana" w:eastAsia="Calibri" w:hAnsi="Verdana" w:cstheme="minorHAnsi"/>
                <w:b/>
                <w:sz w:val="18"/>
                <w:szCs w:val="18"/>
              </w:rPr>
            </w:pPr>
            <w:r w:rsidRPr="0040514F">
              <w:rPr>
                <w:rFonts w:ascii="Verdana" w:eastAsia="Calibri" w:hAnsi="Verdana" w:cstheme="minorHAnsi"/>
                <w:b/>
                <w:sz w:val="18"/>
                <w:szCs w:val="18"/>
              </w:rPr>
              <w:t>ul.  Koźmiana  1</w:t>
            </w:r>
            <w:r w:rsidR="000F79BC" w:rsidRPr="0040514F">
              <w:rPr>
                <w:rFonts w:ascii="Verdana" w:eastAsia="Calibri" w:hAnsi="Verdana" w:cstheme="minorHAnsi"/>
                <w:b/>
                <w:sz w:val="18"/>
                <w:szCs w:val="18"/>
              </w:rPr>
              <w:t xml:space="preserve">, </w:t>
            </w:r>
            <w:r w:rsidRPr="0040514F">
              <w:rPr>
                <w:rFonts w:ascii="Verdana" w:eastAsia="Calibri" w:hAnsi="Verdana" w:cstheme="minorHAnsi"/>
                <w:b/>
                <w:sz w:val="18"/>
                <w:szCs w:val="18"/>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258FE0BC" w14:textId="6A99822D" w:rsidR="00533FAA" w:rsidRPr="00F704C6" w:rsidRDefault="00547A1B" w:rsidP="002A794F">
      <w:pPr>
        <w:rPr>
          <w:rFonts w:ascii="Verdana" w:hAnsi="Verdana"/>
          <w:b/>
          <w:bCs/>
          <w:sz w:val="18"/>
          <w:szCs w:val="18"/>
        </w:rPr>
      </w:pPr>
      <w:r w:rsidRPr="000245FC">
        <w:rPr>
          <w:rFonts w:ascii="Verdana" w:hAnsi="Verdana" w:cstheme="minorHAnsi"/>
          <w:sz w:val="18"/>
          <w:szCs w:val="18"/>
          <w:lang w:eastAsia="pl-PL"/>
        </w:rPr>
        <w:t>W związku z Ofertą Wykonawcy złożoną</w:t>
      </w:r>
      <w:r w:rsidR="00533FAA" w:rsidRPr="000245FC">
        <w:rPr>
          <w:rFonts w:ascii="Verdana" w:hAnsi="Verdana" w:cstheme="minorHAnsi"/>
          <w:sz w:val="18"/>
          <w:szCs w:val="18"/>
          <w:lang w:eastAsia="pl-PL"/>
        </w:rPr>
        <w:t xml:space="preserve"> w postępowaniu zakupowym </w:t>
      </w:r>
      <w:r w:rsidR="00083B81" w:rsidRPr="000245FC">
        <w:rPr>
          <w:rFonts w:ascii="Verdana" w:hAnsi="Verdana" w:cstheme="minorHAnsi"/>
          <w:sz w:val="18"/>
          <w:szCs w:val="18"/>
          <w:lang w:eastAsia="pl-PL"/>
        </w:rPr>
        <w:br/>
      </w:r>
      <w:r w:rsidR="00533FAA" w:rsidRPr="000245FC">
        <w:rPr>
          <w:rFonts w:ascii="Verdana" w:hAnsi="Verdana" w:cstheme="minorHAnsi"/>
          <w:sz w:val="18"/>
          <w:szCs w:val="18"/>
          <w:lang w:eastAsia="pl-PL"/>
        </w:rPr>
        <w:t xml:space="preserve">nr </w:t>
      </w:r>
      <w:r w:rsidR="000245FC" w:rsidRPr="000245FC">
        <w:rPr>
          <w:rFonts w:ascii="Verdana" w:hAnsi="Verdana" w:cstheme="minorHAnsi"/>
          <w:b/>
          <w:sz w:val="18"/>
          <w:szCs w:val="18"/>
          <w:lang w:eastAsia="pl-PL"/>
        </w:rPr>
        <w:t>POST/DYS/OZ/GZ/01</w:t>
      </w:r>
      <w:r w:rsidR="002A794F">
        <w:rPr>
          <w:rFonts w:ascii="Verdana" w:hAnsi="Verdana" w:cstheme="minorHAnsi"/>
          <w:b/>
          <w:sz w:val="18"/>
          <w:szCs w:val="18"/>
          <w:lang w:eastAsia="pl-PL"/>
        </w:rPr>
        <w:t>454</w:t>
      </w:r>
      <w:r w:rsidR="000245FC" w:rsidRPr="000245FC">
        <w:rPr>
          <w:rFonts w:ascii="Verdana" w:hAnsi="Verdana" w:cstheme="minorHAnsi"/>
          <w:b/>
          <w:sz w:val="18"/>
          <w:szCs w:val="18"/>
          <w:lang w:eastAsia="pl-PL"/>
        </w:rPr>
        <w:t>/2026</w:t>
      </w:r>
      <w:r w:rsidR="00653154" w:rsidRPr="000245FC">
        <w:rPr>
          <w:rFonts w:ascii="Verdana" w:hAnsi="Verdana" w:cstheme="minorHAnsi"/>
          <w:b/>
          <w:sz w:val="18"/>
          <w:szCs w:val="18"/>
          <w:lang w:eastAsia="pl-PL"/>
        </w:rPr>
        <w:t xml:space="preserve">, </w:t>
      </w:r>
      <w:r w:rsidR="00533FAA" w:rsidRPr="000245FC">
        <w:rPr>
          <w:rFonts w:ascii="Verdana" w:hAnsi="Verdana" w:cstheme="minorHAnsi"/>
          <w:sz w:val="18"/>
          <w:szCs w:val="18"/>
          <w:lang w:eastAsia="pl-PL"/>
        </w:rPr>
        <w:t xml:space="preserve">prowadzonym w trybie przetargu nieograniczonego </w:t>
      </w:r>
      <w:r w:rsidR="000245FC" w:rsidRPr="000245FC">
        <w:rPr>
          <w:rFonts w:ascii="Verdana" w:hAnsi="Verdana" w:cstheme="minorHAnsi"/>
          <w:sz w:val="18"/>
          <w:szCs w:val="18"/>
          <w:lang w:eastAsia="pl-PL"/>
        </w:rPr>
        <w:br/>
      </w:r>
      <w:r w:rsidR="00EF1BBE" w:rsidRPr="000245FC">
        <w:rPr>
          <w:rFonts w:ascii="Verdana" w:hAnsi="Verdana" w:cstheme="minorHAnsi"/>
          <w:sz w:val="18"/>
          <w:szCs w:val="18"/>
          <w:lang w:eastAsia="pl-PL"/>
        </w:rPr>
        <w:t>pn</w:t>
      </w:r>
      <w:r w:rsidR="00F44EB8" w:rsidRPr="000245FC">
        <w:rPr>
          <w:rFonts w:ascii="Verdana" w:hAnsi="Verdana" w:cstheme="minorHAnsi"/>
          <w:sz w:val="18"/>
          <w:szCs w:val="18"/>
          <w:lang w:eastAsia="pl-PL"/>
        </w:rPr>
        <w:t>.</w:t>
      </w:r>
      <w:r w:rsidR="004D5BBC" w:rsidRPr="000245FC">
        <w:rPr>
          <w:rFonts w:ascii="Verdana" w:hAnsi="Verdana"/>
          <w:sz w:val="18"/>
          <w:szCs w:val="18"/>
        </w:rPr>
        <w:t xml:space="preserve"> </w:t>
      </w:r>
      <w:r w:rsidR="002A794F" w:rsidRPr="002A794F">
        <w:rPr>
          <w:rFonts w:ascii="Verdana" w:hAnsi="Verdana"/>
          <w:b/>
          <w:bCs/>
          <w:sz w:val="18"/>
          <w:szCs w:val="18"/>
        </w:rPr>
        <w:t>Zabiegi eksploatacyjne oraz rekonstrukcyjne w liniach napowietrznych SN na terenie RE Chełm – 3 części</w:t>
      </w:r>
      <w:r w:rsidR="000245FC" w:rsidRPr="000245FC">
        <w:rPr>
          <w:rFonts w:ascii="Verdana" w:hAnsi="Verdana"/>
          <w:b/>
          <w:bCs/>
          <w:sz w:val="18"/>
          <w:szCs w:val="18"/>
        </w:rPr>
        <w:t xml:space="preserve">, </w:t>
      </w:r>
      <w:r w:rsidR="00533FAA" w:rsidRPr="000245FC">
        <w:rPr>
          <w:rFonts w:ascii="Verdana" w:hAnsi="Verdana" w:cstheme="minorHAnsi"/>
          <w:sz w:val="18"/>
          <w:szCs w:val="18"/>
          <w:lang w:eastAsia="pl-PL"/>
        </w:rPr>
        <w:t>niżej</w:t>
      </w:r>
      <w:r w:rsidRPr="000245FC">
        <w:rPr>
          <w:rFonts w:ascii="Verdana" w:hAnsi="Verdana" w:cstheme="minorHAnsi"/>
          <w:sz w:val="18"/>
          <w:szCs w:val="18"/>
          <w:lang w:eastAsia="pl-PL"/>
        </w:rPr>
        <w:t xml:space="preserve"> wskazujemy informacje dotyczące zapewnienia gwarancji bezpieczeństwa przetwarzania</w:t>
      </w:r>
      <w:r w:rsidR="002B3C41" w:rsidRPr="000245FC">
        <w:rPr>
          <w:rFonts w:ascii="Verdana" w:hAnsi="Verdana" w:cstheme="minorHAnsi"/>
          <w:sz w:val="18"/>
          <w:szCs w:val="18"/>
          <w:lang w:eastAsia="pl-PL"/>
        </w:rPr>
        <w:t xml:space="preserve"> danych osobowych</w:t>
      </w:r>
      <w:r w:rsidR="00301BDD" w:rsidRPr="000245FC">
        <w:rPr>
          <w:rFonts w:ascii="Verdana" w:hAnsi="Verdana" w:cstheme="minorHAnsi"/>
          <w:sz w:val="18"/>
          <w:szCs w:val="18"/>
          <w:lang w:eastAsia="pl-PL"/>
        </w:rPr>
        <w:t>.</w:t>
      </w:r>
    </w:p>
    <w:p w14:paraId="1FB5DA0E" w14:textId="77777777" w:rsidR="00133589" w:rsidRPr="000245FC"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0245FC"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0245FC" w:rsidRDefault="002B3C41" w:rsidP="00EA7FDF">
            <w:pPr>
              <w:pStyle w:val="opis"/>
              <w:tabs>
                <w:tab w:val="left" w:pos="415"/>
              </w:tabs>
              <w:spacing w:line="300" w:lineRule="auto"/>
              <w:ind w:left="0" w:right="0"/>
              <w:jc w:val="center"/>
              <w:rPr>
                <w:rFonts w:ascii="Verdana" w:hAnsi="Verdana" w:cstheme="minorHAnsi"/>
                <w:i/>
                <w:sz w:val="18"/>
                <w:szCs w:val="18"/>
              </w:rPr>
            </w:pPr>
            <w:r w:rsidRPr="000245FC">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0245FC" w:rsidRDefault="002B3C41" w:rsidP="00B045C8">
            <w:pPr>
              <w:pStyle w:val="opis"/>
              <w:spacing w:line="300" w:lineRule="auto"/>
              <w:ind w:left="0"/>
              <w:jc w:val="center"/>
              <w:rPr>
                <w:rFonts w:ascii="Verdana" w:hAnsi="Verdana" w:cstheme="minorHAnsi"/>
                <w:i/>
                <w:sz w:val="18"/>
                <w:szCs w:val="18"/>
              </w:rPr>
            </w:pPr>
            <w:r w:rsidRPr="000245FC">
              <w:rPr>
                <w:rFonts w:ascii="Verdana" w:hAnsi="Verdana" w:cstheme="minorHAnsi"/>
                <w:i/>
                <w:sz w:val="18"/>
                <w:szCs w:val="18"/>
              </w:rPr>
              <w:t>Wymagany przez Zmawiającego zakres informacji / Informacje Wykonawcy</w:t>
            </w:r>
            <w:r w:rsidR="00B045C8" w:rsidRPr="000245FC">
              <w:rPr>
                <w:rFonts w:ascii="Verdana" w:hAnsi="Verdana" w:cstheme="minorHAnsi"/>
                <w:i/>
                <w:sz w:val="18"/>
                <w:szCs w:val="18"/>
              </w:rPr>
              <w:t xml:space="preserve"> (podmiotu przetwarzającego dane osobowe)</w:t>
            </w:r>
          </w:p>
        </w:tc>
      </w:tr>
      <w:tr w:rsidR="002B3C41" w:rsidRPr="000245FC"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0245FC" w:rsidRDefault="002B3C41"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 xml:space="preserve">Pełna nazwa podmiotu przetwarzającego dane </w:t>
            </w:r>
            <w:r w:rsidR="00E90ECF" w:rsidRPr="000245FC">
              <w:rPr>
                <w:rFonts w:ascii="Verdana" w:hAnsi="Verdana" w:cstheme="minorHAnsi"/>
                <w:sz w:val="18"/>
                <w:szCs w:val="18"/>
              </w:rPr>
              <w:t>osobowe</w:t>
            </w:r>
            <w:r w:rsidRPr="000245FC">
              <w:rPr>
                <w:rFonts w:ascii="Verdana" w:hAnsi="Verdana" w:cstheme="minorHAnsi"/>
                <w:sz w:val="18"/>
                <w:szCs w:val="18"/>
              </w:rPr>
              <w:t>:</w:t>
            </w:r>
          </w:p>
          <w:p w14:paraId="304F4E56" w14:textId="32FE2384"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Adres siedziby podmiotu przetwarzającego - prosimy o podanie adresu siedziby z CEIDG lub KRS:</w:t>
            </w:r>
          </w:p>
          <w:p w14:paraId="65DD62DC" w14:textId="22D84ECE" w:rsidR="002B3C41" w:rsidRPr="000245FC" w:rsidRDefault="005A3030" w:rsidP="002B3C41">
            <w:pPr>
              <w:rPr>
                <w:rFonts w:ascii="Verdana" w:hAnsi="Verdana" w:cstheme="minorHAnsi"/>
                <w:sz w:val="18"/>
                <w:szCs w:val="18"/>
              </w:rPr>
            </w:pPr>
            <w:r w:rsidRPr="000245FC">
              <w:rPr>
                <w:rFonts w:ascii="Verdana" w:hAnsi="Verdana" w:cstheme="minorHAnsi"/>
                <w:sz w:val="18"/>
                <w:szCs w:val="18"/>
              </w:rPr>
              <w:t>...</w:t>
            </w:r>
          </w:p>
        </w:tc>
      </w:tr>
      <w:tr w:rsidR="002B3C41" w:rsidRPr="000245FC"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0245FC">
              <w:rPr>
                <w:rFonts w:ascii="Verdana" w:hAnsi="Verdana" w:cstheme="minorHAnsi"/>
                <w:sz w:val="18"/>
                <w:szCs w:val="18"/>
              </w:rPr>
              <w:t>teleadresowych (telefon, email):</w:t>
            </w:r>
          </w:p>
          <w:p w14:paraId="53B26880" w14:textId="30E78507"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opracował polityki/procedury w zakresie ochrony danych osobowych?*</w:t>
            </w:r>
          </w:p>
          <w:p w14:paraId="3324579E" w14:textId="00C246A7"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pracownicy podmiotu zostali zobowiązani do zachowania poufności przetwarzanych danych osobowych?</w:t>
            </w:r>
          </w:p>
          <w:p w14:paraId="35A3AC29" w14:textId="033FC815"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A42EF1" w:rsidRPr="000245FC"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Czy podmiot przetwarzający korzysta wyłącznie z licencjonowanych programów/systemów teleinformatycznych?</w:t>
            </w:r>
          </w:p>
          <w:p w14:paraId="7E62B5E2" w14:textId="79DF4193" w:rsidR="00A42EF1"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602514" w:rsidRPr="000245FC"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W jaki sposób przechowywane są dane osobowe w formie papierowej i/lub w formie elektronicznej </w:t>
            </w:r>
            <w:r w:rsidR="003577C4" w:rsidRPr="000245FC">
              <w:rPr>
                <w:rFonts w:ascii="Verdana" w:hAnsi="Verdana" w:cstheme="minorHAnsi"/>
                <w:sz w:val="18"/>
                <w:szCs w:val="18"/>
              </w:rPr>
              <w:br/>
            </w:r>
            <w:r w:rsidRPr="000245FC">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602514" w:rsidRPr="000245FC"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Czy podmiot przetwarzający tworzy kopie zapasowe dla systemów teleinformatycznych? </w:t>
            </w:r>
          </w:p>
          <w:p w14:paraId="36506F05" w14:textId="1686E325"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Czy podmiot przetwarzający umożliwia realizację prawa jednostki zgodnie z RODO? </w:t>
            </w:r>
          </w:p>
          <w:p w14:paraId="35679102" w14:textId="3903B667"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Prosimy o wskazanie danych osoby wypełniającej ankietę (imię, nazwisko, stanowisko, telefon, adres email):</w:t>
            </w:r>
          </w:p>
          <w:p w14:paraId="7AAAF63B" w14:textId="7BB97644"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bl>
    <w:p w14:paraId="7B02FA16" w14:textId="77777777" w:rsidR="00602514" w:rsidRPr="000245FC" w:rsidRDefault="00602514" w:rsidP="00533FAA">
      <w:pPr>
        <w:rPr>
          <w:rFonts w:ascii="Verdana" w:hAnsi="Verdana" w:cstheme="minorHAnsi"/>
          <w:sz w:val="18"/>
          <w:szCs w:val="18"/>
        </w:rPr>
      </w:pPr>
    </w:p>
    <w:p w14:paraId="35F0BDA1" w14:textId="4F25DFAE" w:rsidR="00533FAA" w:rsidRPr="000245FC" w:rsidRDefault="00A42EF1" w:rsidP="00533FAA">
      <w:pPr>
        <w:rPr>
          <w:rFonts w:ascii="Verdana" w:hAnsi="Verdana" w:cstheme="minorHAnsi"/>
          <w:sz w:val="18"/>
          <w:szCs w:val="18"/>
        </w:rPr>
      </w:pPr>
      <w:r w:rsidRPr="000245FC">
        <w:rPr>
          <w:rFonts w:ascii="Verdana" w:hAnsi="Verdana" w:cstheme="minorHAnsi"/>
          <w:sz w:val="18"/>
          <w:szCs w:val="18"/>
        </w:rPr>
        <w:t>*Zamawiający może zażądać przedstawienia ww. dokumentów.</w:t>
      </w:r>
    </w:p>
    <w:p w14:paraId="542ED8B6" w14:textId="77777777" w:rsidR="007044E3" w:rsidRPr="000245FC" w:rsidRDefault="007044E3" w:rsidP="007044E3">
      <w:pPr>
        <w:rPr>
          <w:rFonts w:ascii="Verdana" w:hAnsi="Verdana" w:cstheme="minorHAnsi"/>
          <w:sz w:val="18"/>
          <w:szCs w:val="18"/>
        </w:rPr>
      </w:pPr>
    </w:p>
    <w:p w14:paraId="6FA78847" w14:textId="77777777" w:rsidR="00533FAA" w:rsidRPr="000245FC" w:rsidRDefault="00533FAA" w:rsidP="00533FAA">
      <w:pPr>
        <w:rPr>
          <w:rFonts w:ascii="Verdana" w:hAnsi="Verdana" w:cstheme="minorHAnsi"/>
          <w:sz w:val="18"/>
          <w:szCs w:val="18"/>
        </w:rPr>
      </w:pPr>
    </w:p>
    <w:p w14:paraId="0923EDE1" w14:textId="77777777" w:rsidR="00533FAA" w:rsidRPr="000245FC" w:rsidRDefault="00533FAA" w:rsidP="00533FAA">
      <w:pPr>
        <w:rPr>
          <w:rFonts w:ascii="Verdana" w:hAnsi="Verdana" w:cstheme="minorHAnsi"/>
          <w:sz w:val="18"/>
          <w:szCs w:val="18"/>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66EA" w14:textId="77777777" w:rsidR="00840B25" w:rsidRDefault="00840B25" w:rsidP="004A302B">
      <w:pPr>
        <w:spacing w:line="240" w:lineRule="auto"/>
      </w:pPr>
      <w:r>
        <w:separator/>
      </w:r>
    </w:p>
  </w:endnote>
  <w:endnote w:type="continuationSeparator" w:id="0">
    <w:p w14:paraId="379B8B6B" w14:textId="77777777" w:rsidR="00840B25" w:rsidRDefault="00840B2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altName w:val="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2F2D" w14:textId="77777777" w:rsidR="00840B25" w:rsidRDefault="00840B25" w:rsidP="004A302B">
      <w:pPr>
        <w:spacing w:line="240" w:lineRule="auto"/>
      </w:pPr>
      <w:r>
        <w:separator/>
      </w:r>
    </w:p>
  </w:footnote>
  <w:footnote w:type="continuationSeparator" w:id="0">
    <w:p w14:paraId="0EF2A8C8" w14:textId="77777777" w:rsidR="00840B25" w:rsidRDefault="00840B2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9121A68" w14:textId="78DDE0D5" w:rsidR="00201D4A" w:rsidRPr="00201D4A" w:rsidRDefault="00187229" w:rsidP="00201D4A">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75E93F88" w:rsidR="00187229" w:rsidRDefault="000245FC" w:rsidP="00201D4A">
          <w:pPr>
            <w:suppressAutoHyphens/>
            <w:ind w:right="187"/>
            <w:rPr>
              <w:rFonts w:asciiTheme="majorHAnsi" w:hAnsiTheme="majorHAnsi"/>
              <w:color w:val="000000" w:themeColor="text1"/>
              <w:sz w:val="14"/>
              <w:szCs w:val="18"/>
              <w:lang w:eastAsia="pl-PL"/>
            </w:rPr>
          </w:pPr>
          <w:r w:rsidRPr="000245FC">
            <w:rPr>
              <w:rFonts w:asciiTheme="minorHAnsi" w:hAnsiTheme="minorHAnsi"/>
              <w:color w:val="000000" w:themeColor="text1"/>
              <w:sz w:val="14"/>
              <w:szCs w:val="18"/>
              <w:lang w:eastAsia="pl-PL"/>
            </w:rPr>
            <w:t>POST/DYS/OZ/GZ/01</w:t>
          </w:r>
          <w:r w:rsidR="002A794F">
            <w:rPr>
              <w:rFonts w:asciiTheme="minorHAnsi" w:hAnsiTheme="minorHAnsi"/>
              <w:color w:val="000000" w:themeColor="text1"/>
              <w:sz w:val="14"/>
              <w:szCs w:val="18"/>
              <w:lang w:eastAsia="pl-PL"/>
            </w:rPr>
            <w:t>454</w:t>
          </w:r>
          <w:r w:rsidRPr="000245FC">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45FC"/>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B81"/>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0EE"/>
    <w:rsid w:val="000A6207"/>
    <w:rsid w:val="000B20CA"/>
    <w:rsid w:val="000B26CE"/>
    <w:rsid w:val="000B2838"/>
    <w:rsid w:val="000B3117"/>
    <w:rsid w:val="000B36E9"/>
    <w:rsid w:val="000B4623"/>
    <w:rsid w:val="000B5CB4"/>
    <w:rsid w:val="000B7143"/>
    <w:rsid w:val="000C0044"/>
    <w:rsid w:val="000C1138"/>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3F72"/>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057B"/>
    <w:rsid w:val="00221F2B"/>
    <w:rsid w:val="00222F9F"/>
    <w:rsid w:val="002230B5"/>
    <w:rsid w:val="002240E4"/>
    <w:rsid w:val="00224766"/>
    <w:rsid w:val="00224BA8"/>
    <w:rsid w:val="00224F23"/>
    <w:rsid w:val="00224F7C"/>
    <w:rsid w:val="00226040"/>
    <w:rsid w:val="00226CF8"/>
    <w:rsid w:val="00231021"/>
    <w:rsid w:val="00231BF0"/>
    <w:rsid w:val="002330DA"/>
    <w:rsid w:val="0023336C"/>
    <w:rsid w:val="002337D5"/>
    <w:rsid w:val="00233C69"/>
    <w:rsid w:val="00234000"/>
    <w:rsid w:val="002342F7"/>
    <w:rsid w:val="002355BB"/>
    <w:rsid w:val="002369B6"/>
    <w:rsid w:val="00240ACD"/>
    <w:rsid w:val="00240E10"/>
    <w:rsid w:val="0024165D"/>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2677"/>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A43"/>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A794F"/>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041"/>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459"/>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7742A"/>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14F"/>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C8"/>
    <w:rsid w:val="004635A6"/>
    <w:rsid w:val="00464543"/>
    <w:rsid w:val="00465B31"/>
    <w:rsid w:val="004672FC"/>
    <w:rsid w:val="00467DA9"/>
    <w:rsid w:val="0047096D"/>
    <w:rsid w:val="00471571"/>
    <w:rsid w:val="00471E73"/>
    <w:rsid w:val="004723E9"/>
    <w:rsid w:val="00474A5B"/>
    <w:rsid w:val="00474FC5"/>
    <w:rsid w:val="00475757"/>
    <w:rsid w:val="00477D82"/>
    <w:rsid w:val="004812D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131"/>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03E00"/>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0F9F"/>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3C5D"/>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1D5F"/>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3DEA"/>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849"/>
    <w:rsid w:val="00637544"/>
    <w:rsid w:val="00641071"/>
    <w:rsid w:val="00645623"/>
    <w:rsid w:val="0064713F"/>
    <w:rsid w:val="0065074A"/>
    <w:rsid w:val="00650D35"/>
    <w:rsid w:val="00651CC4"/>
    <w:rsid w:val="006527F9"/>
    <w:rsid w:val="00653154"/>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6E5A"/>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653B"/>
    <w:rsid w:val="006E7435"/>
    <w:rsid w:val="006E7C7F"/>
    <w:rsid w:val="006F166E"/>
    <w:rsid w:val="006F21DD"/>
    <w:rsid w:val="006F2267"/>
    <w:rsid w:val="006F237E"/>
    <w:rsid w:val="006F2D30"/>
    <w:rsid w:val="006F326D"/>
    <w:rsid w:val="006F39D4"/>
    <w:rsid w:val="006F53B0"/>
    <w:rsid w:val="006F6DF3"/>
    <w:rsid w:val="00700206"/>
    <w:rsid w:val="007005DF"/>
    <w:rsid w:val="00700AFC"/>
    <w:rsid w:val="0070150B"/>
    <w:rsid w:val="00701610"/>
    <w:rsid w:val="00701F3D"/>
    <w:rsid w:val="00701FC4"/>
    <w:rsid w:val="00702B28"/>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27D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B25"/>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2D0"/>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38A2"/>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69E"/>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1F08"/>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6018"/>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B4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83"/>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87A9B"/>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A6A"/>
    <w:rsid w:val="00BE631D"/>
    <w:rsid w:val="00BE7B7F"/>
    <w:rsid w:val="00BF0FF9"/>
    <w:rsid w:val="00BF1922"/>
    <w:rsid w:val="00BF2A3A"/>
    <w:rsid w:val="00BF3B55"/>
    <w:rsid w:val="00BF520A"/>
    <w:rsid w:val="00BF53A3"/>
    <w:rsid w:val="00BF581F"/>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677AA"/>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1DF"/>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51"/>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352"/>
    <w:rsid w:val="00DA3E03"/>
    <w:rsid w:val="00DA64E0"/>
    <w:rsid w:val="00DA7E70"/>
    <w:rsid w:val="00DB07BC"/>
    <w:rsid w:val="00DB0BAD"/>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3B37"/>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1A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2E5"/>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6A09"/>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56D4"/>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4C6"/>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6.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485</Words>
  <Characters>2915</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Klus Tomasz [PGE Dystr. O.Zamość]</cp:lastModifiedBy>
  <cp:revision>3</cp:revision>
  <cp:lastPrinted>2021-02-26T13:14:00Z</cp:lastPrinted>
  <dcterms:created xsi:type="dcterms:W3CDTF">2026-04-22T06:14:00Z</dcterms:created>
  <dcterms:modified xsi:type="dcterms:W3CDTF">2026-04-22T06:15:00Z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2026-04-22T06:14:54Z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242bce51-2b27-4c96-b231-eafcb51dc93e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